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30584E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30584E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4918EF9D" w:rsidR="00694D03" w:rsidRPr="0030584E" w:rsidRDefault="0030584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0584E">
        <w:rPr>
          <w:rFonts w:ascii="Arial" w:hAnsi="Arial" w:cs="Arial"/>
          <w:szCs w:val="20"/>
        </w:rPr>
        <w:t>2</w:t>
      </w:r>
      <w:r w:rsidR="00650974" w:rsidRPr="0030584E">
        <w:rPr>
          <w:rFonts w:ascii="Arial" w:hAnsi="Arial" w:cs="Arial"/>
          <w:szCs w:val="20"/>
        </w:rPr>
        <w:t>,</w:t>
      </w:r>
      <w:r w:rsidRPr="0030584E">
        <w:rPr>
          <w:rFonts w:ascii="Arial" w:hAnsi="Arial" w:cs="Arial"/>
          <w:szCs w:val="20"/>
        </w:rPr>
        <w:t>0</w:t>
      </w:r>
      <w:r w:rsidR="00694D03" w:rsidRPr="0030584E">
        <w:rPr>
          <w:rFonts w:ascii="Arial" w:hAnsi="Arial" w:cs="Arial"/>
          <w:szCs w:val="20"/>
        </w:rPr>
        <w:t xml:space="preserve"> Mio. € für Personenschäden,</w:t>
      </w:r>
    </w:p>
    <w:p w14:paraId="4FA415F7" w14:textId="7A8C76FA" w:rsidR="00694D03" w:rsidRPr="0030584E" w:rsidRDefault="0030584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0584E">
        <w:rPr>
          <w:rFonts w:ascii="Arial" w:hAnsi="Arial" w:cs="Arial"/>
          <w:szCs w:val="20"/>
        </w:rPr>
        <w:t>2</w:t>
      </w:r>
      <w:r w:rsidR="00650974" w:rsidRPr="0030584E">
        <w:rPr>
          <w:rFonts w:ascii="Arial" w:hAnsi="Arial" w:cs="Arial"/>
          <w:szCs w:val="20"/>
        </w:rPr>
        <w:t>,</w:t>
      </w:r>
      <w:r w:rsidR="00340370" w:rsidRPr="0030584E">
        <w:rPr>
          <w:rFonts w:ascii="Arial" w:hAnsi="Arial" w:cs="Arial"/>
          <w:szCs w:val="20"/>
        </w:rPr>
        <w:t>0</w:t>
      </w:r>
      <w:r w:rsidR="00694D03" w:rsidRPr="0030584E">
        <w:rPr>
          <w:rFonts w:ascii="Arial" w:hAnsi="Arial" w:cs="Arial"/>
          <w:szCs w:val="20"/>
        </w:rPr>
        <w:t xml:space="preserve"> Mio. € für </w:t>
      </w:r>
      <w:r w:rsidR="00AF06FF" w:rsidRPr="0030584E">
        <w:rPr>
          <w:rFonts w:ascii="Arial" w:hAnsi="Arial" w:cs="Arial"/>
          <w:szCs w:val="20"/>
        </w:rPr>
        <w:t>Sach- und Vermögensschäden</w:t>
      </w:r>
      <w:r w:rsidR="00694D03" w:rsidRPr="0030584E">
        <w:rPr>
          <w:rFonts w:ascii="Arial" w:hAnsi="Arial" w:cs="Arial"/>
          <w:szCs w:val="20"/>
        </w:rPr>
        <w:t>.</w:t>
      </w:r>
    </w:p>
    <w:p w14:paraId="64EB8131" w14:textId="1B2CD485" w:rsidR="00694D03" w:rsidRPr="0030584E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0584E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30584E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30584E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30584E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30584E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584E">
        <w:rPr>
          <w:rFonts w:ascii="Arial" w:hAnsi="Arial" w:cs="Arial"/>
          <w:szCs w:val="20"/>
        </w:rPr>
        <w:instrText xml:space="preserve"> FORMCHECKBOX </w:instrText>
      </w:r>
      <w:r w:rsidRPr="0030584E">
        <w:rPr>
          <w:rFonts w:ascii="Arial" w:hAnsi="Arial" w:cs="Arial"/>
          <w:szCs w:val="20"/>
        </w:rPr>
      </w:r>
      <w:r w:rsidRPr="0030584E">
        <w:rPr>
          <w:rFonts w:ascii="Arial" w:hAnsi="Arial" w:cs="Arial"/>
          <w:szCs w:val="20"/>
        </w:rPr>
        <w:fldChar w:fldCharType="separate"/>
      </w:r>
      <w:r w:rsidRPr="0030584E">
        <w:rPr>
          <w:rFonts w:ascii="Arial" w:hAnsi="Arial" w:cs="Arial"/>
          <w:szCs w:val="20"/>
        </w:rPr>
        <w:fldChar w:fldCharType="end"/>
      </w:r>
      <w:r w:rsidRPr="0030584E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2464A293" w:rsidR="00694D03" w:rsidRPr="0030584E" w:rsidRDefault="0030584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0584E">
        <w:rPr>
          <w:rFonts w:ascii="Arial" w:hAnsi="Arial" w:cs="Arial"/>
          <w:szCs w:val="20"/>
        </w:rPr>
        <w:t>2</w:t>
      </w:r>
      <w:r w:rsidR="00650974" w:rsidRPr="0030584E">
        <w:rPr>
          <w:rFonts w:ascii="Arial" w:hAnsi="Arial" w:cs="Arial"/>
          <w:szCs w:val="20"/>
        </w:rPr>
        <w:t>,</w:t>
      </w:r>
      <w:r w:rsidRPr="0030584E">
        <w:rPr>
          <w:rFonts w:ascii="Arial" w:hAnsi="Arial" w:cs="Arial"/>
          <w:szCs w:val="20"/>
        </w:rPr>
        <w:t>0</w:t>
      </w:r>
      <w:r w:rsidR="00694D03" w:rsidRPr="0030584E">
        <w:rPr>
          <w:rFonts w:ascii="Arial" w:hAnsi="Arial" w:cs="Arial"/>
          <w:szCs w:val="20"/>
        </w:rPr>
        <w:t xml:space="preserve"> Mio. € für Personenschäden,</w:t>
      </w:r>
    </w:p>
    <w:p w14:paraId="676DBB8C" w14:textId="5D3B93EE" w:rsidR="00694D03" w:rsidRPr="00577390" w:rsidRDefault="0030584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0584E">
        <w:rPr>
          <w:rFonts w:ascii="Arial" w:hAnsi="Arial" w:cs="Arial"/>
          <w:szCs w:val="20"/>
        </w:rPr>
        <w:t>2</w:t>
      </w:r>
      <w:r w:rsidR="00650974" w:rsidRPr="0030584E">
        <w:rPr>
          <w:rFonts w:ascii="Arial" w:hAnsi="Arial" w:cs="Arial"/>
          <w:szCs w:val="20"/>
        </w:rPr>
        <w:t>,</w:t>
      </w:r>
      <w:r w:rsidR="00340370" w:rsidRPr="0030584E">
        <w:rPr>
          <w:rFonts w:ascii="Arial" w:hAnsi="Arial" w:cs="Arial"/>
          <w:szCs w:val="20"/>
        </w:rPr>
        <w:t>0</w:t>
      </w:r>
      <w:r w:rsidR="00694D03" w:rsidRPr="0030584E">
        <w:rPr>
          <w:rFonts w:ascii="Arial" w:hAnsi="Arial" w:cs="Arial"/>
          <w:szCs w:val="20"/>
        </w:rPr>
        <w:t xml:space="preserve"> Mio. € für</w:t>
      </w:r>
      <w:r w:rsidR="00694D03" w:rsidRPr="00577390">
        <w:rPr>
          <w:rFonts w:ascii="Arial" w:hAnsi="Arial" w:cs="Arial"/>
          <w:szCs w:val="20"/>
        </w:rPr>
        <w:t xml:space="preserve"> </w:t>
      </w:r>
      <w:r w:rsidR="00AF06FF">
        <w:rPr>
          <w:rFonts w:ascii="Arial" w:hAnsi="Arial" w:cs="Arial"/>
          <w:szCs w:val="20"/>
        </w:rPr>
        <w:t>Sach- und Vermögensschäden</w:t>
      </w:r>
      <w:r w:rsidR="00694D03" w:rsidRPr="00577390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577390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23969" w14:textId="77777777" w:rsidR="00BF4A54" w:rsidRDefault="00BF4A54">
      <w:r>
        <w:separator/>
      </w:r>
    </w:p>
  </w:endnote>
  <w:endnote w:type="continuationSeparator" w:id="0">
    <w:p w14:paraId="23D217D0" w14:textId="77777777" w:rsidR="00BF4A54" w:rsidRDefault="00BF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ACE23CA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0584E">
      <w:rPr>
        <w:rFonts w:cs="Arial"/>
        <w:sz w:val="18"/>
        <w:szCs w:val="18"/>
      </w:rPr>
      <w:t xml:space="preserve">Stand: </w:t>
    </w:r>
    <w:r w:rsidR="00CA151D">
      <w:rPr>
        <w:rFonts w:cs="Arial"/>
        <w:sz w:val="18"/>
        <w:szCs w:val="18"/>
        <w:lang w:val="de-DE"/>
      </w:rPr>
      <w:t>11.05</w:t>
    </w:r>
    <w:r w:rsidR="0094524C" w:rsidRPr="0030584E">
      <w:rPr>
        <w:rFonts w:cs="Arial"/>
        <w:sz w:val="18"/>
        <w:szCs w:val="18"/>
        <w:lang w:val="de-DE"/>
      </w:rPr>
      <w:t>.</w:t>
    </w:r>
    <w:r w:rsidR="0030584E">
      <w:rPr>
        <w:rFonts w:cs="Arial"/>
        <w:sz w:val="18"/>
        <w:szCs w:val="18"/>
        <w:lang w:val="de-DE"/>
      </w:rPr>
      <w:t>2022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93B6" w14:textId="77777777" w:rsidR="00BF4A54" w:rsidRDefault="00BF4A54">
      <w:r>
        <w:separator/>
      </w:r>
    </w:p>
  </w:footnote>
  <w:footnote w:type="continuationSeparator" w:id="0">
    <w:p w14:paraId="0EF63EF5" w14:textId="77777777" w:rsidR="00BF4A54" w:rsidRDefault="00BF4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43B4" w14:textId="77777777" w:rsidR="0030584E" w:rsidRPr="0030584E" w:rsidRDefault="0030584E" w:rsidP="0030584E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30584E">
      <w:rPr>
        <w:rFonts w:eastAsia="Calibri" w:cs="Arial"/>
        <w:sz w:val="18"/>
        <w:lang w:eastAsia="en-US"/>
      </w:rPr>
      <w:t>Auftraggeber: Mindener Parkhaus GmbH</w:t>
    </w:r>
  </w:p>
  <w:p w14:paraId="6BF91147" w14:textId="77777777" w:rsidR="0030584E" w:rsidRPr="0030584E" w:rsidRDefault="0030584E" w:rsidP="0030584E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30584E">
      <w:rPr>
        <w:rFonts w:eastAsia="Calibri" w:cs="Arial"/>
        <w:sz w:val="18"/>
        <w:lang w:val="x-none" w:eastAsia="en-US"/>
      </w:rPr>
      <w:t xml:space="preserve">Projekt: </w:t>
    </w:r>
    <w:r w:rsidRPr="0030584E">
      <w:rPr>
        <w:rFonts w:eastAsia="Calibri" w:cs="Arial"/>
        <w:sz w:val="18"/>
        <w:lang w:eastAsia="en-US"/>
      </w:rPr>
      <w:t>Neubau Parkhaus Marienwall</w:t>
    </w:r>
  </w:p>
  <w:p w14:paraId="4D18B62C" w14:textId="77777777" w:rsidR="0030584E" w:rsidRPr="0030584E" w:rsidRDefault="0030584E" w:rsidP="0030584E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30584E">
      <w:rPr>
        <w:rFonts w:eastAsia="Calibri" w:cs="Arial"/>
        <w:sz w:val="18"/>
        <w:lang w:eastAsia="en-US"/>
      </w:rPr>
      <w:t>Generalplanungsleistungen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gFcqcPmW+IBNPxFIPgki+XfrIzEiKz8rNRymvF+yOmDx3e8c8eQDtw7E7je317x54+ESvnfuViBXDMZcf/mdXQ==" w:salt="zqzmX4hYVzOe6sIT4RHXI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0584E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0D52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2DEA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772E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57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15D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A54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51D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47</cp:revision>
  <cp:lastPrinted>2017-05-13T13:50:00Z</cp:lastPrinted>
  <dcterms:created xsi:type="dcterms:W3CDTF">2019-05-07T11:49:00Z</dcterms:created>
  <dcterms:modified xsi:type="dcterms:W3CDTF">2026-05-11T08:26:00Z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